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25B0600A" w:rsidR="0046735E" w:rsidRPr="00556B64" w:rsidRDefault="00784978" w:rsidP="0046735E">
            <w:pPr>
              <w:suppressAutoHyphens w:val="0"/>
              <w:spacing w:line="240" w:lineRule="auto"/>
              <w:ind w:firstLine="0"/>
              <w:rPr>
                <w:bCs w:val="0"/>
                <w:snapToGrid w:val="0"/>
                <w:sz w:val="24"/>
                <w:szCs w:val="24"/>
                <w:lang w:eastAsia="ru-RU"/>
              </w:rPr>
            </w:pPr>
            <w:r w:rsidRPr="00FC6A3C">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w:t>
            </w:r>
            <w:r w:rsidRPr="00FC6A3C">
              <w:rPr>
                <w:bCs w:val="0"/>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FC6A3C">
              <w:rPr>
                <w:bCs w:val="0"/>
                <w:spacing w:val="-4"/>
                <w:sz w:val="24"/>
                <w:szCs w:val="24"/>
              </w:rPr>
              <w:t>энергообъектов</w:t>
            </w:r>
            <w:proofErr w:type="spellEnd"/>
            <w:r w:rsidRPr="00FC6A3C">
              <w:rPr>
                <w:bCs w:val="0"/>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FC6A3C">
              <w:rPr>
                <w:bCs w:val="0"/>
                <w:spacing w:val="-4"/>
                <w:sz w:val="24"/>
                <w:szCs w:val="24"/>
              </w:rPr>
              <w:t>ИТ</w:t>
            </w:r>
            <w:proofErr w:type="gramEnd"/>
            <w:r w:rsidRPr="00FC6A3C">
              <w:rPr>
                <w:bCs w:val="0"/>
                <w:spacing w:val="-4"/>
                <w:sz w:val="24"/>
                <w:szCs w:val="24"/>
              </w:rPr>
              <w:t xml:space="preserve"> закупок ПАО «МРСК Юга»</w:t>
            </w:r>
            <w:r>
              <w:rPr>
                <w:bCs w:val="0"/>
                <w:spacing w:val="-4"/>
                <w:sz w:val="24"/>
                <w:szCs w:val="24"/>
              </w:rPr>
              <w:t xml:space="preserve"> №</w:t>
            </w:r>
            <w:r w:rsidR="00F85358">
              <w:rPr>
                <w:bCs w:val="0"/>
                <w:spacing w:val="-4"/>
                <w:sz w:val="24"/>
                <w:szCs w:val="24"/>
              </w:rPr>
              <w:t xml:space="preserve"> УД-45 от 05.05.2017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1AF61A1"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784978">
        <w:rPr>
          <w:b/>
          <w:sz w:val="24"/>
          <w:szCs w:val="24"/>
        </w:rPr>
        <w:t xml:space="preserve">право заключения </w:t>
      </w:r>
      <w:proofErr w:type="gramStart"/>
      <w:r w:rsidR="00935C24" w:rsidRPr="00784978">
        <w:rPr>
          <w:b/>
          <w:sz w:val="24"/>
          <w:szCs w:val="24"/>
        </w:rPr>
        <w:t>договор</w:t>
      </w:r>
      <w:r w:rsidR="00784978" w:rsidRPr="00784978">
        <w:rPr>
          <w:b/>
          <w:sz w:val="24"/>
          <w:szCs w:val="24"/>
        </w:rPr>
        <w:t>а</w:t>
      </w:r>
      <w:proofErr w:type="gramEnd"/>
      <w:r w:rsidR="00935C24" w:rsidRPr="00784978">
        <w:rPr>
          <w:b/>
          <w:sz w:val="24"/>
          <w:szCs w:val="24"/>
        </w:rPr>
        <w:t xml:space="preserve"> </w:t>
      </w:r>
      <w:r w:rsidR="00C53E73" w:rsidRPr="00784978">
        <w:rPr>
          <w:b/>
          <w:sz w:val="24"/>
          <w:szCs w:val="24"/>
        </w:rPr>
        <w:t xml:space="preserve">на оказание услуг </w:t>
      </w:r>
      <w:r w:rsidR="00784978">
        <w:rPr>
          <w:b/>
          <w:sz w:val="24"/>
          <w:szCs w:val="24"/>
        </w:rPr>
        <w:t>по п</w:t>
      </w:r>
      <w:r w:rsidR="00784978" w:rsidRPr="00784978">
        <w:rPr>
          <w:b/>
          <w:sz w:val="24"/>
          <w:szCs w:val="24"/>
        </w:rPr>
        <w:t>оддержк</w:t>
      </w:r>
      <w:r w:rsidR="00784978">
        <w:rPr>
          <w:b/>
          <w:sz w:val="24"/>
          <w:szCs w:val="24"/>
        </w:rPr>
        <w:t>е</w:t>
      </w:r>
      <w:r w:rsidR="00784978" w:rsidRPr="00784978">
        <w:rPr>
          <w:b/>
          <w:sz w:val="24"/>
          <w:szCs w:val="24"/>
        </w:rPr>
        <w:t xml:space="preserve"> АСУ МСФО на 2017 г.</w:t>
      </w:r>
      <w:r w:rsidR="00784978">
        <w:rPr>
          <w:b/>
          <w:sz w:val="24"/>
          <w:szCs w:val="24"/>
        </w:rPr>
        <w:t xml:space="preserve"> для нужд Исполнительного аппарата ПАО «МРСК Юга» </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3439DA02"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784978">
        <w:rPr>
          <w:b/>
          <w:bCs/>
        </w:rPr>
        <w:t>Ключникова Ольга Сергеевна,</w:t>
      </w:r>
      <w:r w:rsidR="007951CD" w:rsidRPr="00784978">
        <w:rPr>
          <w:bCs/>
        </w:rPr>
        <w:t xml:space="preserve"> тел.: (863) 307-04-83, </w:t>
      </w:r>
      <w:proofErr w:type="gramStart"/>
      <w:r w:rsidR="007951CD" w:rsidRPr="00784978">
        <w:rPr>
          <w:bCs/>
        </w:rPr>
        <w:t>е</w:t>
      </w:r>
      <w:proofErr w:type="gramEnd"/>
      <w:r w:rsidR="007951CD" w:rsidRPr="00784978">
        <w:rPr>
          <w:bCs/>
        </w:rPr>
        <w:t>-</w:t>
      </w:r>
      <w:proofErr w:type="spellStart"/>
      <w:r w:rsidR="007951CD" w:rsidRPr="00784978">
        <w:rPr>
          <w:bCs/>
        </w:rPr>
        <w:t>mail</w:t>
      </w:r>
      <w:proofErr w:type="spellEnd"/>
      <w:r w:rsidR="007951CD" w:rsidRPr="00784978">
        <w:rPr>
          <w:bCs/>
        </w:rPr>
        <w:t xml:space="preserve">: </w:t>
      </w:r>
      <w:hyperlink r:id="rId19" w:history="1">
        <w:r w:rsidR="007951CD" w:rsidRPr="00784978">
          <w:rPr>
            <w:rStyle w:val="a9"/>
            <w:bCs/>
            <w:lang w:val="en-US"/>
          </w:rPr>
          <w:t>kluchnikovaos</w:t>
        </w:r>
        <w:r w:rsidR="007951CD" w:rsidRPr="00784978">
          <w:rPr>
            <w:rStyle w:val="a9"/>
            <w:bCs/>
          </w:rPr>
          <w:t>@</w:t>
        </w:r>
        <w:r w:rsidR="007951CD" w:rsidRPr="00784978">
          <w:rPr>
            <w:rStyle w:val="a9"/>
            <w:bCs/>
            <w:lang w:val="en-US"/>
          </w:rPr>
          <w:t>mrsk</w:t>
        </w:r>
        <w:r w:rsidR="007951CD" w:rsidRPr="00784978">
          <w:rPr>
            <w:rStyle w:val="a9"/>
            <w:bCs/>
          </w:rPr>
          <w:t>-</w:t>
        </w:r>
        <w:r w:rsidR="007951CD" w:rsidRPr="00784978">
          <w:rPr>
            <w:rStyle w:val="a9"/>
            <w:bCs/>
            <w:lang w:val="en-US"/>
          </w:rPr>
          <w:t>yuga</w:t>
        </w:r>
        <w:r w:rsidR="007951CD" w:rsidRPr="00784978">
          <w:rPr>
            <w:rStyle w:val="a9"/>
            <w:bCs/>
          </w:rPr>
          <w:t>.</w:t>
        </w:r>
        <w:proofErr w:type="spellStart"/>
        <w:r w:rsidR="007951CD" w:rsidRPr="00784978">
          <w:rPr>
            <w:rStyle w:val="a9"/>
            <w:bCs/>
            <w:lang w:val="en-US"/>
          </w:rPr>
          <w:t>ru</w:t>
        </w:r>
        <w:proofErr w:type="spellEnd"/>
      </w:hyperlink>
      <w:r w:rsidRPr="00784978">
        <w:t>,</w:t>
      </w:r>
      <w:r w:rsidRPr="00556B64">
        <w:t xml:space="preserve"> Извещением о проведении открытого </w:t>
      </w:r>
      <w:r w:rsidRPr="00556B64">
        <w:rPr>
          <w:iCs/>
        </w:rPr>
        <w:t>запроса предложений</w:t>
      </w:r>
      <w:r w:rsidRPr="00556B64">
        <w:t>, опубликованным:</w:t>
      </w:r>
    </w:p>
    <w:p w14:paraId="4B68A447" w14:textId="30FB45CC"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84978" w:rsidRPr="0063325A">
          <w:rPr>
            <w:rStyle w:val="a9"/>
            <w:rFonts w:eastAsia="MS Mincho"/>
            <w:lang w:val="en-US" w:eastAsia="ja-JP"/>
          </w:rPr>
          <w:t>www</w:t>
        </w:r>
        <w:r w:rsidR="00784978" w:rsidRPr="0063325A">
          <w:rPr>
            <w:rStyle w:val="a9"/>
            <w:rFonts w:eastAsia="MS Mincho"/>
            <w:lang w:eastAsia="ja-JP"/>
          </w:rPr>
          <w:t>.</w:t>
        </w:r>
        <w:r w:rsidR="00784978" w:rsidRPr="0063325A">
          <w:rPr>
            <w:rStyle w:val="a9"/>
            <w:rFonts w:eastAsia="MS Mincho"/>
            <w:lang w:val="en-US" w:eastAsia="ja-JP"/>
          </w:rPr>
          <w:t>etp</w:t>
        </w:r>
        <w:r w:rsidR="00784978" w:rsidRPr="0063325A">
          <w:rPr>
            <w:rStyle w:val="a9"/>
            <w:rFonts w:eastAsia="MS Mincho"/>
            <w:lang w:eastAsia="ja-JP"/>
          </w:rPr>
          <w:t>.</w:t>
        </w:r>
        <w:r w:rsidR="00784978" w:rsidRPr="0063325A">
          <w:rPr>
            <w:rStyle w:val="a9"/>
            <w:rFonts w:eastAsia="MS Mincho"/>
            <w:lang w:val="en-US" w:eastAsia="ja-JP"/>
          </w:rPr>
          <w:t>rosseti</w:t>
        </w:r>
        <w:r w:rsidR="00784978" w:rsidRPr="0063325A">
          <w:rPr>
            <w:rStyle w:val="a9"/>
            <w:rFonts w:eastAsia="MS Mincho"/>
            <w:lang w:eastAsia="ja-JP"/>
          </w:rPr>
          <w:t>.</w:t>
        </w:r>
        <w:r w:rsidR="00784978" w:rsidRPr="0063325A">
          <w:rPr>
            <w:rStyle w:val="a9"/>
            <w:rFonts w:eastAsia="MS Mincho"/>
            <w:lang w:val="en-US" w:eastAsia="ja-JP"/>
          </w:rPr>
          <w:t>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32B1747C"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784978">
        <w:rPr>
          <w:iCs/>
        </w:rPr>
        <w:t>приг</w:t>
      </w:r>
      <w:r w:rsidRPr="00784978">
        <w:t xml:space="preserve">ласил </w:t>
      </w:r>
      <w:bookmarkEnd w:id="13"/>
      <w:bookmarkEnd w:id="14"/>
      <w:bookmarkEnd w:id="15"/>
      <w:bookmarkEnd w:id="16"/>
      <w:bookmarkEnd w:id="17"/>
      <w:r w:rsidRPr="00784978">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750AA083"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7D1439E" w:rsidR="00935C24" w:rsidRPr="00784978"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784978" w:rsidRPr="00784978">
        <w:rPr>
          <w:b/>
          <w:szCs w:val="24"/>
        </w:rPr>
        <w:t xml:space="preserve">право заключения договора на оказание услуг </w:t>
      </w:r>
      <w:r w:rsidR="00784978">
        <w:rPr>
          <w:b/>
          <w:szCs w:val="24"/>
        </w:rPr>
        <w:t>по п</w:t>
      </w:r>
      <w:r w:rsidR="00784978" w:rsidRPr="00784978">
        <w:rPr>
          <w:b/>
          <w:szCs w:val="24"/>
        </w:rPr>
        <w:t>оддержк</w:t>
      </w:r>
      <w:r w:rsidR="00784978">
        <w:rPr>
          <w:b/>
          <w:szCs w:val="24"/>
        </w:rPr>
        <w:t>е</w:t>
      </w:r>
      <w:r w:rsidR="00784978" w:rsidRPr="00784978">
        <w:rPr>
          <w:b/>
          <w:szCs w:val="24"/>
        </w:rPr>
        <w:t xml:space="preserve"> АСУ МСФО на 2017 г.</w:t>
      </w:r>
      <w:r w:rsidR="00784978">
        <w:rPr>
          <w:b/>
          <w:szCs w:val="24"/>
        </w:rPr>
        <w:t xml:space="preserve"> для нужд Исполнительного аппарата ПАО «МРСК Юга</w:t>
      </w:r>
      <w:r w:rsidR="00784978" w:rsidRPr="00784978">
        <w:rPr>
          <w:b/>
          <w:szCs w:val="24"/>
        </w:rPr>
        <w:t>»</w:t>
      </w:r>
      <w:r w:rsidR="00C53E73" w:rsidRPr="00784978">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6076584"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784978" w:rsidRPr="00784978">
        <w:rPr>
          <w:b/>
          <w:szCs w:val="24"/>
        </w:rPr>
        <w:t xml:space="preserve">1 600 000,00 руб. с учётом  НДС </w:t>
      </w:r>
      <w:r w:rsidR="00CE72BD" w:rsidRPr="00784978">
        <w:rPr>
          <w:b/>
          <w:szCs w:val="24"/>
        </w:rPr>
        <w:t>(</w:t>
      </w:r>
      <w:r w:rsidR="00784978" w:rsidRPr="00784978">
        <w:rPr>
          <w:b/>
          <w:szCs w:val="24"/>
        </w:rPr>
        <w:t>1 355 932,20</w:t>
      </w:r>
      <w:r w:rsidR="00CE72BD" w:rsidRPr="00784978">
        <w:rPr>
          <w:b/>
          <w:szCs w:val="24"/>
        </w:rPr>
        <w:t xml:space="preserve"> руб. без НДС)</w:t>
      </w:r>
      <w:r w:rsidRPr="00784978">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A33774D" w:rsidR="007A1F3E" w:rsidRPr="00F85358"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784978" w:rsidRPr="00D926BF">
        <w:rPr>
          <w:bCs/>
          <w:szCs w:val="24"/>
        </w:rPr>
        <w:t xml:space="preserve">Указание цены договора отличной от цены, указанной в документации может </w:t>
      </w:r>
      <w:r w:rsidR="00784978" w:rsidRPr="00F85358">
        <w:rPr>
          <w:bCs/>
          <w:szCs w:val="24"/>
        </w:rPr>
        <w:t>служить основанием для отклонения Заявки</w:t>
      </w:r>
      <w:r w:rsidRPr="00F85358">
        <w:rPr>
          <w:bCs/>
          <w:szCs w:val="24"/>
        </w:rPr>
        <w:t>.</w:t>
      </w:r>
    </w:p>
    <w:p w14:paraId="43748436" w14:textId="42B2B507" w:rsidR="00784978" w:rsidRPr="00F85358" w:rsidRDefault="00784978" w:rsidP="00C53E73">
      <w:pPr>
        <w:pStyle w:val="4-"/>
        <w:numPr>
          <w:ilvl w:val="3"/>
          <w:numId w:val="45"/>
        </w:numPr>
        <w:tabs>
          <w:tab w:val="left" w:pos="1418"/>
        </w:tabs>
        <w:spacing w:line="276" w:lineRule="auto"/>
        <w:ind w:left="0" w:firstLine="709"/>
        <w:rPr>
          <w:bCs/>
          <w:szCs w:val="24"/>
        </w:rPr>
      </w:pPr>
      <w:r w:rsidRPr="00F85358">
        <w:rPr>
          <w:bCs/>
          <w:szCs w:val="24"/>
        </w:rPr>
        <w:t xml:space="preserve"> В письме о подачи оферты указывается общая сумма договора и стоимость нормо-час</w:t>
      </w:r>
      <w:r w:rsidR="00CC32FB" w:rsidRPr="00F85358">
        <w:rPr>
          <w:bCs/>
          <w:szCs w:val="24"/>
        </w:rPr>
        <w:t>ов на виды</w:t>
      </w:r>
      <w:r w:rsidRPr="00F85358">
        <w:rPr>
          <w:bCs/>
          <w:szCs w:val="24"/>
        </w:rPr>
        <w:t xml:space="preserve"> услуг.</w:t>
      </w:r>
      <w:r w:rsidR="00F85358">
        <w:rPr>
          <w:bCs/>
          <w:szCs w:val="24"/>
        </w:rPr>
        <w:t xml:space="preserve"> В</w:t>
      </w:r>
      <w:r w:rsidRPr="00F85358">
        <w:rPr>
          <w:bCs/>
          <w:szCs w:val="24"/>
        </w:rPr>
        <w:t xml:space="preserve"> сводной таблице стоимости необходимо указать общую сумму договора, а также стоимость нормо-час</w:t>
      </w:r>
      <w:r w:rsidR="00CC32FB" w:rsidRPr="00F85358">
        <w:rPr>
          <w:bCs/>
          <w:szCs w:val="24"/>
        </w:rPr>
        <w:t>ов на виды</w:t>
      </w:r>
      <w:r w:rsidRPr="00F85358">
        <w:rPr>
          <w:bCs/>
          <w:szCs w:val="24"/>
        </w:rPr>
        <w:t xml:space="preserve"> услуг.</w:t>
      </w:r>
      <w:bookmarkStart w:id="104" w:name="_GoBack"/>
      <w:bookmarkEnd w:id="104"/>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27261C5"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w:t>
      </w:r>
      <w:r w:rsidRPr="006245F6">
        <w:rPr>
          <w:szCs w:val="24"/>
        </w:rPr>
        <w:lastRenderedPageBreak/>
        <w:t>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w:t>
      </w:r>
      <w:r w:rsidRPr="006245F6">
        <w:rPr>
          <w:bCs/>
          <w:szCs w:val="24"/>
        </w:rPr>
        <w:lastRenderedPageBreak/>
        <w:t xml:space="preserve">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w:t>
      </w:r>
      <w:r w:rsidRPr="00536310">
        <w:rPr>
          <w:szCs w:val="24"/>
        </w:rPr>
        <w:lastRenderedPageBreak/>
        <w:t xml:space="preserve">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lastRenderedPageBreak/>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CC32FB">
        <w:tc>
          <w:tcPr>
            <w:tcW w:w="6230" w:type="dxa"/>
          </w:tcPr>
          <w:p w14:paraId="36E8AA63" w14:textId="77777777" w:rsidR="001B0985" w:rsidRDefault="001B0985" w:rsidP="00CC32FB">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CC32FB">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CC32FB">
        <w:tc>
          <w:tcPr>
            <w:tcW w:w="6230" w:type="dxa"/>
          </w:tcPr>
          <w:p w14:paraId="4CD83FEB" w14:textId="77777777" w:rsidR="001B0985" w:rsidRDefault="001B0985" w:rsidP="00CC32FB">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CC32FB">
            <w:pPr>
              <w:pStyle w:val="Times120"/>
              <w:widowControl w:val="0"/>
              <w:spacing w:after="120"/>
              <w:ind w:firstLine="0"/>
              <w:rPr>
                <w:szCs w:val="24"/>
              </w:rPr>
            </w:pPr>
            <w:r>
              <w:rPr>
                <w:szCs w:val="24"/>
              </w:rPr>
              <w:t>30</w:t>
            </w:r>
          </w:p>
        </w:tc>
      </w:tr>
      <w:tr w:rsidR="001B0985" w14:paraId="54C65C13" w14:textId="77777777" w:rsidTr="00CC32FB">
        <w:tc>
          <w:tcPr>
            <w:tcW w:w="6230" w:type="dxa"/>
          </w:tcPr>
          <w:p w14:paraId="12B38FB5" w14:textId="77777777" w:rsidR="001B0985" w:rsidRDefault="001B0985" w:rsidP="00CC32FB">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CC32FB">
            <w:pPr>
              <w:pStyle w:val="Times120"/>
              <w:widowControl w:val="0"/>
              <w:spacing w:after="120"/>
              <w:ind w:firstLine="0"/>
              <w:rPr>
                <w:szCs w:val="24"/>
              </w:rPr>
            </w:pPr>
            <w:r>
              <w:rPr>
                <w:szCs w:val="24"/>
              </w:rPr>
              <w:t>20</w:t>
            </w:r>
          </w:p>
        </w:tc>
      </w:tr>
      <w:tr w:rsidR="001B0985" w14:paraId="2743B5FD" w14:textId="77777777" w:rsidTr="00CC32FB">
        <w:tc>
          <w:tcPr>
            <w:tcW w:w="6230" w:type="dxa"/>
          </w:tcPr>
          <w:p w14:paraId="58C73358" w14:textId="77777777" w:rsidR="001B0985" w:rsidRDefault="001B0985" w:rsidP="00CC32FB">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CC32FB">
            <w:pPr>
              <w:pStyle w:val="Times120"/>
              <w:widowControl w:val="0"/>
              <w:spacing w:after="120"/>
              <w:ind w:firstLine="0"/>
              <w:rPr>
                <w:szCs w:val="24"/>
              </w:rPr>
            </w:pPr>
            <w:r>
              <w:rPr>
                <w:szCs w:val="24"/>
              </w:rPr>
              <w:t>10</w:t>
            </w:r>
          </w:p>
        </w:tc>
      </w:tr>
      <w:tr w:rsidR="001B0985" w14:paraId="3144D253" w14:textId="77777777" w:rsidTr="00CC32FB">
        <w:tc>
          <w:tcPr>
            <w:tcW w:w="6230" w:type="dxa"/>
          </w:tcPr>
          <w:p w14:paraId="6BA96D12" w14:textId="77777777" w:rsidR="001B0985" w:rsidRPr="00784978" w:rsidRDefault="001B0985" w:rsidP="00CC32FB">
            <w:pPr>
              <w:pStyle w:val="Times120"/>
              <w:widowControl w:val="0"/>
              <w:spacing w:after="120"/>
              <w:rPr>
                <w:szCs w:val="24"/>
              </w:rPr>
            </w:pPr>
            <w:r w:rsidRPr="00784978">
              <w:rPr>
                <w:szCs w:val="24"/>
              </w:rPr>
              <w:t xml:space="preserve">закупка, </w:t>
            </w:r>
            <w:proofErr w:type="gramStart"/>
            <w:r w:rsidRPr="00784978">
              <w:rPr>
                <w:szCs w:val="24"/>
              </w:rPr>
              <w:t>участниками</w:t>
            </w:r>
            <w:proofErr w:type="gramEnd"/>
            <w:r w:rsidRPr="00784978">
              <w:rPr>
                <w:szCs w:val="24"/>
              </w:rPr>
              <w:t xml:space="preserve"> которых могут быть только субъекты малого и среднего предпринимательства (согласно </w:t>
            </w:r>
            <w:proofErr w:type="spellStart"/>
            <w:r w:rsidRPr="00784978">
              <w:rPr>
                <w:szCs w:val="24"/>
              </w:rPr>
              <w:t>пп</w:t>
            </w:r>
            <w:proofErr w:type="spellEnd"/>
            <w:r w:rsidRPr="00784978">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CC32FB">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lastRenderedPageBreak/>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lastRenderedPageBreak/>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30245D">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05F86447" w:rsidR="00560BD2" w:rsidRPr="00B33FFA" w:rsidRDefault="007A1F3E" w:rsidP="00C53E73">
      <w:pPr>
        <w:pStyle w:val="4-"/>
        <w:numPr>
          <w:ilvl w:val="3"/>
          <w:numId w:val="45"/>
        </w:numPr>
        <w:tabs>
          <w:tab w:val="left" w:pos="1418"/>
        </w:tabs>
        <w:spacing w:line="276" w:lineRule="auto"/>
        <w:ind w:left="0" w:firstLine="709"/>
        <w:rPr>
          <w:b/>
          <w:szCs w:val="24"/>
          <w:highlight w:val="yellow"/>
          <w:lang w:val="x-none"/>
        </w:rPr>
      </w:pPr>
      <w:r w:rsidRPr="00907B0C">
        <w:rPr>
          <w:szCs w:val="24"/>
        </w:rPr>
        <w:t xml:space="preserve"> </w:t>
      </w:r>
      <w:r w:rsidRPr="00B33FFA">
        <w:rPr>
          <w:szCs w:val="24"/>
          <w:highlight w:val="yellow"/>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33FFA">
        <w:rPr>
          <w:szCs w:val="24"/>
          <w:highlight w:val="yellow"/>
        </w:rPr>
        <w:t xml:space="preserve">следующего критерия: наименьшая стоимость </w:t>
      </w:r>
      <w:r w:rsidR="00784978" w:rsidRPr="00B33FFA">
        <w:rPr>
          <w:bCs/>
          <w:szCs w:val="24"/>
          <w:highlight w:val="yellow"/>
        </w:rPr>
        <w:t xml:space="preserve">нормо-часа </w:t>
      </w:r>
      <w:r w:rsidR="00B33FFA" w:rsidRPr="00B33FFA">
        <w:rPr>
          <w:bCs/>
          <w:szCs w:val="24"/>
          <w:highlight w:val="yellow"/>
        </w:rPr>
        <w:t xml:space="preserve">на виды </w:t>
      </w:r>
      <w:r w:rsidR="00784978" w:rsidRPr="00B33FFA">
        <w:rPr>
          <w:bCs/>
          <w:szCs w:val="24"/>
          <w:highlight w:val="yellow"/>
        </w:rPr>
        <w:t>услуг</w:t>
      </w:r>
      <w:r w:rsidR="00784978" w:rsidRPr="00B33FFA">
        <w:rPr>
          <w:szCs w:val="24"/>
          <w:highlight w:val="yellow"/>
        </w:rPr>
        <w:t>.</w:t>
      </w:r>
    </w:p>
    <w:p w14:paraId="1F0F14DC" w14:textId="5E50AE3B"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lastRenderedPageBreak/>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784978" w:rsidRPr="002436AB" w14:paraId="430F769D" w14:textId="77777777" w:rsidTr="00CC32FB">
        <w:trPr>
          <w:cantSplit/>
        </w:trPr>
        <w:tc>
          <w:tcPr>
            <w:tcW w:w="5184" w:type="dxa"/>
          </w:tcPr>
          <w:p w14:paraId="75C6843B" w14:textId="77777777" w:rsidR="00784978" w:rsidRPr="002436AB" w:rsidRDefault="00784978" w:rsidP="00CC32FB">
            <w:pPr>
              <w:tabs>
                <w:tab w:val="left" w:pos="1080"/>
              </w:tabs>
              <w:spacing w:line="240" w:lineRule="auto"/>
              <w:ind w:firstLine="0"/>
            </w:pPr>
            <w:r w:rsidRPr="002436AB">
              <w:t xml:space="preserve">Итоговая стоимость </w:t>
            </w:r>
            <w:r>
              <w:t>договора</w:t>
            </w:r>
            <w:r w:rsidRPr="002436AB">
              <w:t>, без НДС, руб.</w:t>
            </w:r>
          </w:p>
        </w:tc>
        <w:tc>
          <w:tcPr>
            <w:tcW w:w="4494" w:type="dxa"/>
          </w:tcPr>
          <w:p w14:paraId="5BCBBCB9" w14:textId="77777777" w:rsidR="00784978" w:rsidRPr="002436AB" w:rsidRDefault="00784978" w:rsidP="00CC32FB">
            <w:pPr>
              <w:tabs>
                <w:tab w:val="left" w:pos="1080"/>
              </w:tabs>
              <w:spacing w:line="240" w:lineRule="auto"/>
              <w:ind w:firstLine="0"/>
            </w:pPr>
            <w:r w:rsidRPr="002436AB">
              <w:t>_____________________________</w:t>
            </w:r>
          </w:p>
          <w:p w14:paraId="3213F7A0" w14:textId="77777777" w:rsidR="00784978" w:rsidRPr="002436AB" w:rsidRDefault="00784978" w:rsidP="00CC32FB">
            <w:pPr>
              <w:tabs>
                <w:tab w:val="left" w:pos="1080"/>
              </w:tabs>
              <w:spacing w:line="240" w:lineRule="auto"/>
              <w:ind w:firstLine="0"/>
            </w:pPr>
            <w:r w:rsidRPr="002436AB">
              <w:t>(итоговая стоимость, рублей, без НДС)</w:t>
            </w:r>
          </w:p>
        </w:tc>
      </w:tr>
      <w:tr w:rsidR="00784978" w:rsidRPr="002436AB" w14:paraId="3ABBFC81" w14:textId="77777777" w:rsidTr="00CC32FB">
        <w:trPr>
          <w:cantSplit/>
        </w:trPr>
        <w:tc>
          <w:tcPr>
            <w:tcW w:w="5184" w:type="dxa"/>
          </w:tcPr>
          <w:p w14:paraId="4346356F" w14:textId="77777777" w:rsidR="00784978" w:rsidRPr="002436AB" w:rsidRDefault="00784978" w:rsidP="00CC32FB">
            <w:pPr>
              <w:tabs>
                <w:tab w:val="left" w:pos="1080"/>
              </w:tabs>
              <w:spacing w:line="240" w:lineRule="auto"/>
              <w:ind w:firstLine="0"/>
            </w:pPr>
            <w:r w:rsidRPr="002436AB">
              <w:t>кроме того НДС, руб.</w:t>
            </w:r>
          </w:p>
        </w:tc>
        <w:tc>
          <w:tcPr>
            <w:tcW w:w="4494" w:type="dxa"/>
          </w:tcPr>
          <w:p w14:paraId="777CB957" w14:textId="77777777" w:rsidR="00784978" w:rsidRPr="002436AB" w:rsidRDefault="00784978" w:rsidP="00CC32FB">
            <w:pPr>
              <w:tabs>
                <w:tab w:val="left" w:pos="1080"/>
              </w:tabs>
              <w:spacing w:line="240" w:lineRule="auto"/>
              <w:ind w:firstLine="0"/>
            </w:pPr>
            <w:r w:rsidRPr="002436AB">
              <w:t>_______________________________</w:t>
            </w:r>
          </w:p>
          <w:p w14:paraId="06DF2C87" w14:textId="77777777" w:rsidR="00784978" w:rsidRPr="002436AB" w:rsidRDefault="00784978" w:rsidP="00CC32FB">
            <w:pPr>
              <w:tabs>
                <w:tab w:val="left" w:pos="1080"/>
              </w:tabs>
              <w:spacing w:line="240" w:lineRule="auto"/>
              <w:ind w:firstLine="0"/>
            </w:pPr>
            <w:r w:rsidRPr="002436AB">
              <w:t>(НДС по итоговой стоимости, рублей)</w:t>
            </w:r>
          </w:p>
        </w:tc>
      </w:tr>
      <w:tr w:rsidR="00784978" w:rsidRPr="002436AB" w14:paraId="48D277AE" w14:textId="77777777" w:rsidTr="00CC32FB">
        <w:trPr>
          <w:cantSplit/>
        </w:trPr>
        <w:tc>
          <w:tcPr>
            <w:tcW w:w="5184" w:type="dxa"/>
          </w:tcPr>
          <w:p w14:paraId="58D2A2F3" w14:textId="77777777" w:rsidR="00784978" w:rsidRPr="002436AB" w:rsidRDefault="00784978" w:rsidP="00CC32FB">
            <w:pPr>
              <w:tabs>
                <w:tab w:val="left" w:pos="1080"/>
              </w:tabs>
              <w:spacing w:line="240" w:lineRule="auto"/>
              <w:ind w:firstLine="0"/>
            </w:pPr>
            <w:r w:rsidRPr="002436AB">
              <w:t>Итого,</w:t>
            </w:r>
          </w:p>
          <w:p w14:paraId="23C22610" w14:textId="77777777" w:rsidR="00784978" w:rsidRPr="002436AB" w:rsidRDefault="00784978" w:rsidP="00CC32FB">
            <w:pPr>
              <w:tabs>
                <w:tab w:val="left" w:pos="1080"/>
              </w:tabs>
              <w:spacing w:line="240" w:lineRule="auto"/>
              <w:ind w:firstLine="0"/>
            </w:pPr>
            <w:r w:rsidRPr="002436AB">
              <w:t xml:space="preserve">стоимость </w:t>
            </w:r>
            <w:r>
              <w:t>договора</w:t>
            </w:r>
            <w:r w:rsidRPr="002436AB">
              <w:t xml:space="preserve"> с НДС, руб.</w:t>
            </w:r>
          </w:p>
        </w:tc>
        <w:tc>
          <w:tcPr>
            <w:tcW w:w="4494" w:type="dxa"/>
          </w:tcPr>
          <w:p w14:paraId="6A3AE8DC" w14:textId="77777777" w:rsidR="00784978" w:rsidRPr="002436AB" w:rsidRDefault="00784978" w:rsidP="00CC32FB">
            <w:pPr>
              <w:tabs>
                <w:tab w:val="left" w:pos="1080"/>
              </w:tabs>
              <w:spacing w:line="240" w:lineRule="auto"/>
              <w:ind w:firstLine="0"/>
            </w:pPr>
            <w:r w:rsidRPr="002436AB">
              <w:t>_______________________________</w:t>
            </w:r>
          </w:p>
          <w:p w14:paraId="710430D6" w14:textId="77777777" w:rsidR="00784978" w:rsidRPr="002436AB" w:rsidRDefault="00784978" w:rsidP="00CC32FB">
            <w:pPr>
              <w:tabs>
                <w:tab w:val="left" w:pos="1080"/>
              </w:tabs>
              <w:spacing w:line="240" w:lineRule="auto"/>
              <w:ind w:firstLine="0"/>
            </w:pPr>
            <w:r w:rsidRPr="002436AB">
              <w:t>(полная итоговая стоимость, рублей, с НДС)</w:t>
            </w:r>
          </w:p>
        </w:tc>
      </w:tr>
      <w:tr w:rsidR="00784978" w14:paraId="4F147A40" w14:textId="77777777" w:rsidTr="00CC32FB">
        <w:trPr>
          <w:cantSplit/>
        </w:trPr>
        <w:tc>
          <w:tcPr>
            <w:tcW w:w="5184" w:type="dxa"/>
          </w:tcPr>
          <w:p w14:paraId="4D462474" w14:textId="02986D55" w:rsidR="00784978" w:rsidRDefault="00784978" w:rsidP="00CC32FB">
            <w:pPr>
              <w:tabs>
                <w:tab w:val="left" w:pos="1080"/>
              </w:tabs>
              <w:spacing w:line="240" w:lineRule="auto"/>
              <w:ind w:firstLine="0"/>
            </w:pPr>
          </w:p>
          <w:p w14:paraId="3A55A49A" w14:textId="77777777" w:rsidR="00CC32FB" w:rsidRDefault="00784978" w:rsidP="00CC32FB">
            <w:pPr>
              <w:tabs>
                <w:tab w:val="left" w:pos="1080"/>
              </w:tabs>
              <w:spacing w:line="240" w:lineRule="auto"/>
              <w:ind w:firstLine="0"/>
            </w:pPr>
            <w:r>
              <w:t xml:space="preserve">Стоимость нормо-часа </w:t>
            </w:r>
            <w:r w:rsidR="00CC32FB">
              <w:t xml:space="preserve">оказания услуг </w:t>
            </w:r>
          </w:p>
          <w:p w14:paraId="16F1529B" w14:textId="3F695F35" w:rsidR="00784978" w:rsidRDefault="00CC32FB" w:rsidP="00CC32FB">
            <w:pPr>
              <w:tabs>
                <w:tab w:val="left" w:pos="1080"/>
              </w:tabs>
              <w:spacing w:line="240" w:lineRule="auto"/>
              <w:ind w:firstLine="0"/>
            </w:pPr>
            <w:r>
              <w:t>по поддержке пользователей АСУ МСФО</w:t>
            </w:r>
            <w:r w:rsidR="00784978" w:rsidRPr="00B0198B">
              <w:t>,</w:t>
            </w:r>
          </w:p>
          <w:p w14:paraId="42FABD54" w14:textId="0E5A45A1" w:rsidR="00784978" w:rsidRPr="00B0198B" w:rsidRDefault="00CC32FB" w:rsidP="00CC32FB">
            <w:pPr>
              <w:tabs>
                <w:tab w:val="left" w:pos="1080"/>
              </w:tabs>
              <w:spacing w:line="240" w:lineRule="auto"/>
              <w:ind w:firstLine="0"/>
            </w:pPr>
            <w:r>
              <w:t>с</w:t>
            </w:r>
            <w:r w:rsidR="00784978" w:rsidRPr="00B0198B">
              <w:t xml:space="preserve"> НДС, руб.</w:t>
            </w:r>
          </w:p>
        </w:tc>
        <w:tc>
          <w:tcPr>
            <w:tcW w:w="4494" w:type="dxa"/>
          </w:tcPr>
          <w:p w14:paraId="283E221F" w14:textId="77777777" w:rsidR="00784978" w:rsidRDefault="00784978" w:rsidP="00CC32FB">
            <w:pPr>
              <w:tabs>
                <w:tab w:val="left" w:pos="1080"/>
              </w:tabs>
              <w:spacing w:line="240" w:lineRule="auto"/>
              <w:ind w:firstLine="0"/>
            </w:pPr>
          </w:p>
          <w:p w14:paraId="72AFDA99" w14:textId="77777777" w:rsidR="00784978" w:rsidRPr="005174A5" w:rsidRDefault="00784978" w:rsidP="00CC32FB">
            <w:pPr>
              <w:tabs>
                <w:tab w:val="left" w:pos="1080"/>
              </w:tabs>
              <w:spacing w:line="240" w:lineRule="auto"/>
              <w:ind w:firstLine="0"/>
            </w:pPr>
            <w:r w:rsidRPr="005174A5">
              <w:t>___________________________</w:t>
            </w:r>
          </w:p>
          <w:p w14:paraId="696214B6" w14:textId="77777777" w:rsidR="00CC32FB" w:rsidRDefault="00784978" w:rsidP="00CC32FB">
            <w:pPr>
              <w:tabs>
                <w:tab w:val="left" w:pos="1080"/>
              </w:tabs>
              <w:spacing w:line="240" w:lineRule="auto"/>
              <w:ind w:firstLine="0"/>
            </w:pPr>
            <w:proofErr w:type="gramStart"/>
            <w:r>
              <w:t xml:space="preserve">(стоимость нормо-часа </w:t>
            </w:r>
            <w:r w:rsidR="00CC32FB">
              <w:t xml:space="preserve">оказания услуг </w:t>
            </w:r>
            <w:proofErr w:type="gramEnd"/>
          </w:p>
          <w:p w14:paraId="5F620987" w14:textId="16395605" w:rsidR="00784978" w:rsidRDefault="00CC32FB" w:rsidP="00CC32FB">
            <w:pPr>
              <w:tabs>
                <w:tab w:val="left" w:pos="1080"/>
              </w:tabs>
              <w:spacing w:line="240" w:lineRule="auto"/>
              <w:ind w:firstLine="0"/>
            </w:pPr>
            <w:r>
              <w:t>по поддержке пользователей АСУ МСФО</w:t>
            </w:r>
            <w:r w:rsidR="00784978">
              <w:t xml:space="preserve">, рублей, </w:t>
            </w:r>
            <w:r>
              <w:t>с</w:t>
            </w:r>
            <w:r w:rsidR="00784978">
              <w:t xml:space="preserve"> НДС</w:t>
            </w:r>
            <w:r w:rsidR="00784978" w:rsidRPr="005174A5">
              <w:t>)</w:t>
            </w:r>
          </w:p>
        </w:tc>
      </w:tr>
      <w:tr w:rsidR="00784978" w:rsidRPr="004B5FA9" w14:paraId="6B45B230" w14:textId="77777777" w:rsidTr="00CC32FB">
        <w:trPr>
          <w:cantSplit/>
        </w:trPr>
        <w:tc>
          <w:tcPr>
            <w:tcW w:w="5184" w:type="dxa"/>
          </w:tcPr>
          <w:p w14:paraId="61F3A05F" w14:textId="77777777" w:rsidR="00CC32FB" w:rsidRDefault="00CC32FB" w:rsidP="00CC32FB">
            <w:pPr>
              <w:tabs>
                <w:tab w:val="left" w:pos="1080"/>
              </w:tabs>
              <w:spacing w:line="240" w:lineRule="auto"/>
              <w:ind w:firstLine="0"/>
            </w:pPr>
            <w:r>
              <w:t xml:space="preserve">Стоимость нормо-часа оказания услуг </w:t>
            </w:r>
          </w:p>
          <w:p w14:paraId="7F0A8561" w14:textId="3CE9F7C2" w:rsidR="00CC32FB" w:rsidRDefault="00CC32FB" w:rsidP="00CC32FB">
            <w:pPr>
              <w:tabs>
                <w:tab w:val="left" w:pos="1080"/>
              </w:tabs>
              <w:spacing w:line="240" w:lineRule="auto"/>
              <w:ind w:firstLine="0"/>
            </w:pPr>
            <w:r>
              <w:t>по методологии АСУ МСФО</w:t>
            </w:r>
            <w:r w:rsidRPr="00B0198B">
              <w:t>,</w:t>
            </w:r>
          </w:p>
          <w:p w14:paraId="039BAA17" w14:textId="2B4BB0F2" w:rsidR="00784978" w:rsidRPr="000C1763" w:rsidRDefault="00CC32FB" w:rsidP="00CC32FB">
            <w:pPr>
              <w:tabs>
                <w:tab w:val="left" w:pos="1080"/>
              </w:tabs>
              <w:spacing w:line="240" w:lineRule="auto"/>
              <w:ind w:firstLine="0"/>
            </w:pPr>
            <w:r>
              <w:t>с</w:t>
            </w:r>
            <w:r w:rsidRPr="00B0198B">
              <w:t xml:space="preserve"> НДС, руб</w:t>
            </w:r>
            <w:r>
              <w:t>.</w:t>
            </w:r>
          </w:p>
        </w:tc>
        <w:tc>
          <w:tcPr>
            <w:tcW w:w="4494" w:type="dxa"/>
          </w:tcPr>
          <w:p w14:paraId="05D8E49D" w14:textId="77777777" w:rsidR="00784978" w:rsidRDefault="00784978" w:rsidP="00CC32FB">
            <w:pPr>
              <w:tabs>
                <w:tab w:val="left" w:pos="1080"/>
              </w:tabs>
              <w:spacing w:line="240" w:lineRule="auto"/>
              <w:ind w:firstLine="0"/>
            </w:pPr>
          </w:p>
          <w:p w14:paraId="6CC70D9C" w14:textId="77777777" w:rsidR="00784978" w:rsidRPr="00B0198B" w:rsidRDefault="00784978" w:rsidP="00CC32FB">
            <w:pPr>
              <w:tabs>
                <w:tab w:val="left" w:pos="1080"/>
              </w:tabs>
              <w:spacing w:line="240" w:lineRule="auto"/>
              <w:ind w:firstLine="0"/>
            </w:pPr>
            <w:r w:rsidRPr="00B0198B">
              <w:t>_________________________</w:t>
            </w:r>
          </w:p>
          <w:p w14:paraId="2B620AD1" w14:textId="41B72D25" w:rsidR="00784978" w:rsidRPr="00B0198B" w:rsidRDefault="00784978" w:rsidP="00CC32FB">
            <w:pPr>
              <w:tabs>
                <w:tab w:val="left" w:pos="1080"/>
              </w:tabs>
              <w:spacing w:line="240" w:lineRule="auto"/>
              <w:ind w:firstLine="0"/>
            </w:pPr>
            <w:r w:rsidRPr="00B0198B">
              <w:t>(НДС по стоимости</w:t>
            </w:r>
            <w:r>
              <w:t xml:space="preserve"> нормо-часа </w:t>
            </w:r>
            <w:r w:rsidR="00CC32FB">
              <w:t>оказания услуг по методологии АСУ МСФО</w:t>
            </w:r>
            <w:r w:rsidRPr="00B0198B">
              <w:t xml:space="preserve">, </w:t>
            </w:r>
            <w:r w:rsidR="00CC32FB">
              <w:t xml:space="preserve">с НДС, </w:t>
            </w:r>
            <w:r w:rsidRPr="00B0198B">
              <w:t>рублей)</w:t>
            </w:r>
          </w:p>
        </w:tc>
      </w:tr>
      <w:tr w:rsidR="00784978" w:rsidRPr="004B5FA9" w14:paraId="2ECD1C77" w14:textId="77777777" w:rsidTr="00CC32FB">
        <w:trPr>
          <w:cantSplit/>
        </w:trPr>
        <w:tc>
          <w:tcPr>
            <w:tcW w:w="5184" w:type="dxa"/>
          </w:tcPr>
          <w:p w14:paraId="6BD1D977" w14:textId="45986EEA" w:rsidR="00784978" w:rsidRDefault="00784978" w:rsidP="00CC32FB">
            <w:pPr>
              <w:tabs>
                <w:tab w:val="left" w:pos="1080"/>
              </w:tabs>
              <w:spacing w:line="240" w:lineRule="auto"/>
              <w:ind w:firstLine="0"/>
            </w:pPr>
          </w:p>
          <w:p w14:paraId="728A7ADD" w14:textId="77777777" w:rsidR="00CC32FB" w:rsidRDefault="00784978" w:rsidP="00CC32FB">
            <w:pPr>
              <w:tabs>
                <w:tab w:val="left" w:pos="1080"/>
              </w:tabs>
              <w:spacing w:line="240" w:lineRule="auto"/>
              <w:ind w:firstLine="0"/>
            </w:pPr>
            <w:r>
              <w:t xml:space="preserve">Стоимость нормо-часа </w:t>
            </w:r>
            <w:r w:rsidR="00CC32FB">
              <w:t>оказания услуг</w:t>
            </w:r>
          </w:p>
          <w:p w14:paraId="2B884B96" w14:textId="77777777" w:rsidR="00CC32FB" w:rsidRDefault="00CC32FB" w:rsidP="00CC32FB">
            <w:pPr>
              <w:tabs>
                <w:tab w:val="left" w:pos="1080"/>
              </w:tabs>
              <w:spacing w:line="240" w:lineRule="auto"/>
              <w:ind w:firstLine="0"/>
            </w:pPr>
            <w:r>
              <w:t>по модификации функционала АСУ МСФО</w:t>
            </w:r>
            <w:r w:rsidR="00784978" w:rsidRPr="00B0198B">
              <w:t xml:space="preserve">, </w:t>
            </w:r>
          </w:p>
          <w:p w14:paraId="0229D5A1" w14:textId="26C87B22" w:rsidR="00784978" w:rsidRPr="000C1763" w:rsidRDefault="00784978" w:rsidP="00CC32FB">
            <w:pPr>
              <w:tabs>
                <w:tab w:val="left" w:pos="1080"/>
              </w:tabs>
              <w:spacing w:line="240" w:lineRule="auto"/>
              <w:ind w:firstLine="0"/>
            </w:pPr>
            <w:r w:rsidRPr="00B0198B">
              <w:t>с НДС, руб.</w:t>
            </w:r>
          </w:p>
        </w:tc>
        <w:tc>
          <w:tcPr>
            <w:tcW w:w="4494" w:type="dxa"/>
          </w:tcPr>
          <w:p w14:paraId="19F543A7" w14:textId="77777777" w:rsidR="00784978" w:rsidRPr="00B0198B" w:rsidRDefault="00784978" w:rsidP="00CC32FB">
            <w:pPr>
              <w:tabs>
                <w:tab w:val="left" w:pos="1080"/>
              </w:tabs>
              <w:spacing w:line="240" w:lineRule="auto"/>
              <w:ind w:firstLine="0"/>
            </w:pPr>
          </w:p>
          <w:p w14:paraId="7131200E" w14:textId="77777777" w:rsidR="00784978" w:rsidRPr="00B0198B" w:rsidRDefault="00784978" w:rsidP="00CC32FB">
            <w:pPr>
              <w:tabs>
                <w:tab w:val="left" w:pos="1080"/>
              </w:tabs>
              <w:spacing w:line="240" w:lineRule="auto"/>
              <w:ind w:firstLine="0"/>
            </w:pPr>
            <w:r w:rsidRPr="00B0198B">
              <w:t>_____________________________</w:t>
            </w:r>
          </w:p>
          <w:p w14:paraId="4D8B2FB2" w14:textId="77777777" w:rsidR="00CC32FB" w:rsidRDefault="00784978" w:rsidP="00CC32FB">
            <w:pPr>
              <w:tabs>
                <w:tab w:val="left" w:pos="1080"/>
              </w:tabs>
              <w:spacing w:line="240" w:lineRule="auto"/>
              <w:ind w:firstLine="0"/>
            </w:pPr>
            <w:proofErr w:type="gramStart"/>
            <w:r w:rsidRPr="00B0198B">
              <w:t>(</w:t>
            </w:r>
            <w:r>
              <w:t xml:space="preserve">стоимость нормо-часа </w:t>
            </w:r>
            <w:r w:rsidR="00CC32FB">
              <w:t>оказания услуг</w:t>
            </w:r>
            <w:proofErr w:type="gramEnd"/>
          </w:p>
          <w:p w14:paraId="04A7A762" w14:textId="6FB1AA0F" w:rsidR="00784978" w:rsidRPr="00B0198B" w:rsidRDefault="00CC32FB" w:rsidP="00CC32FB">
            <w:pPr>
              <w:tabs>
                <w:tab w:val="left" w:pos="1080"/>
              </w:tabs>
              <w:spacing w:line="240" w:lineRule="auto"/>
              <w:ind w:firstLine="0"/>
            </w:pPr>
            <w:r>
              <w:t>по модификации функционала АСУ МСФО</w:t>
            </w:r>
            <w:r w:rsidR="00784978" w:rsidRPr="00B0198B">
              <w:t>, рублей, с НДС)</w:t>
            </w:r>
          </w:p>
        </w:tc>
      </w:tr>
      <w:tr w:rsidR="00784978" w:rsidRPr="002436AB" w14:paraId="76E648EB" w14:textId="77777777" w:rsidTr="00CC32FB">
        <w:trPr>
          <w:cantSplit/>
        </w:trPr>
        <w:tc>
          <w:tcPr>
            <w:tcW w:w="5184" w:type="dxa"/>
          </w:tcPr>
          <w:p w14:paraId="0DC9CE1C" w14:textId="77777777" w:rsidR="00784978" w:rsidRPr="002436AB" w:rsidRDefault="00784978" w:rsidP="00CC32FB">
            <w:pPr>
              <w:tabs>
                <w:tab w:val="left" w:pos="1080"/>
              </w:tabs>
              <w:spacing w:line="240" w:lineRule="auto"/>
              <w:ind w:firstLine="0"/>
            </w:pPr>
          </w:p>
        </w:tc>
        <w:tc>
          <w:tcPr>
            <w:tcW w:w="4494" w:type="dxa"/>
          </w:tcPr>
          <w:p w14:paraId="11F4C996" w14:textId="77777777" w:rsidR="00784978" w:rsidRPr="002436AB" w:rsidRDefault="00784978" w:rsidP="00CC32FB">
            <w:pPr>
              <w:tabs>
                <w:tab w:val="left" w:pos="1080"/>
              </w:tabs>
              <w:spacing w:line="240" w:lineRule="auto"/>
              <w:ind w:firstLine="0"/>
            </w:pPr>
          </w:p>
        </w:tc>
      </w:tr>
      <w:tr w:rsidR="00CC32FB" w:rsidRPr="004B5FA9" w14:paraId="598C0861" w14:textId="77777777" w:rsidTr="00CC32FB">
        <w:trPr>
          <w:cantSplit/>
        </w:trPr>
        <w:tc>
          <w:tcPr>
            <w:tcW w:w="5184" w:type="dxa"/>
          </w:tcPr>
          <w:p w14:paraId="29C6C597" w14:textId="77777777" w:rsidR="00CC32FB" w:rsidRDefault="00CC32FB" w:rsidP="00CC32FB">
            <w:pPr>
              <w:tabs>
                <w:tab w:val="left" w:pos="1080"/>
              </w:tabs>
              <w:spacing w:line="240" w:lineRule="auto"/>
              <w:ind w:firstLine="0"/>
            </w:pPr>
          </w:p>
          <w:p w14:paraId="1CC23C80" w14:textId="77777777" w:rsidR="00CC32FB" w:rsidRDefault="00CC32FB" w:rsidP="00CC32FB">
            <w:pPr>
              <w:tabs>
                <w:tab w:val="left" w:pos="1080"/>
              </w:tabs>
              <w:spacing w:line="240" w:lineRule="auto"/>
              <w:ind w:firstLine="0"/>
            </w:pPr>
            <w:r>
              <w:t xml:space="preserve">Стоимость суммы нормо-часов </w:t>
            </w:r>
          </w:p>
          <w:p w14:paraId="47CB2366" w14:textId="13307AE8" w:rsidR="00CC32FB" w:rsidRPr="000C1763" w:rsidRDefault="00CC32FB" w:rsidP="00B33FFA">
            <w:pPr>
              <w:tabs>
                <w:tab w:val="left" w:pos="1080"/>
              </w:tabs>
              <w:spacing w:line="240" w:lineRule="auto"/>
              <w:ind w:firstLine="0"/>
            </w:pPr>
            <w:r>
              <w:t>на оказание услуг</w:t>
            </w:r>
            <w:r w:rsidRPr="00B0198B">
              <w:t xml:space="preserve">, </w:t>
            </w:r>
            <w:r w:rsidR="00B33FFA">
              <w:t>без</w:t>
            </w:r>
            <w:r w:rsidRPr="00B0198B">
              <w:t xml:space="preserve"> НДС, руб.</w:t>
            </w:r>
          </w:p>
        </w:tc>
        <w:tc>
          <w:tcPr>
            <w:tcW w:w="4494" w:type="dxa"/>
          </w:tcPr>
          <w:p w14:paraId="5719D89E" w14:textId="77777777" w:rsidR="00CC32FB" w:rsidRPr="00B0198B" w:rsidRDefault="00CC32FB" w:rsidP="00CC32FB">
            <w:pPr>
              <w:tabs>
                <w:tab w:val="left" w:pos="1080"/>
              </w:tabs>
              <w:spacing w:line="240" w:lineRule="auto"/>
              <w:ind w:firstLine="0"/>
            </w:pPr>
          </w:p>
          <w:p w14:paraId="15981A11" w14:textId="77777777" w:rsidR="00CC32FB" w:rsidRPr="00B0198B" w:rsidRDefault="00CC32FB" w:rsidP="00CC32FB">
            <w:pPr>
              <w:tabs>
                <w:tab w:val="left" w:pos="1080"/>
              </w:tabs>
              <w:spacing w:line="240" w:lineRule="auto"/>
              <w:ind w:firstLine="0"/>
            </w:pPr>
            <w:r w:rsidRPr="00B0198B">
              <w:t>_____________________________</w:t>
            </w:r>
          </w:p>
          <w:p w14:paraId="28EA8880" w14:textId="77777777" w:rsidR="00CC32FB" w:rsidRDefault="00CC32FB" w:rsidP="00CC32FB">
            <w:pPr>
              <w:tabs>
                <w:tab w:val="left" w:pos="1080"/>
              </w:tabs>
              <w:spacing w:line="240" w:lineRule="auto"/>
              <w:ind w:firstLine="0"/>
            </w:pPr>
            <w:proofErr w:type="gramStart"/>
            <w:r w:rsidRPr="00B0198B">
              <w:t>(</w:t>
            </w:r>
            <w:r>
              <w:t xml:space="preserve">стоимость суммы нормо-часов </w:t>
            </w:r>
            <w:proofErr w:type="gramEnd"/>
          </w:p>
          <w:p w14:paraId="579711A0" w14:textId="59DD2939" w:rsidR="00CC32FB" w:rsidRPr="00B0198B" w:rsidRDefault="00CC32FB" w:rsidP="00CC32FB">
            <w:pPr>
              <w:tabs>
                <w:tab w:val="left" w:pos="1080"/>
              </w:tabs>
              <w:spacing w:line="240" w:lineRule="auto"/>
              <w:ind w:firstLine="0"/>
            </w:pPr>
            <w:r>
              <w:t>на оказание услуг</w:t>
            </w:r>
            <w:r w:rsidR="00B33FFA">
              <w:t>, рублей, без</w:t>
            </w:r>
            <w:r w:rsidRPr="00B0198B">
              <w:t xml:space="preserve"> НДС)</w:t>
            </w:r>
          </w:p>
        </w:tc>
      </w:tr>
      <w:tr w:rsidR="00B33FFA" w:rsidRPr="004B5FA9" w14:paraId="7A961EEA" w14:textId="77777777" w:rsidTr="00B33FFA">
        <w:trPr>
          <w:cantSplit/>
        </w:trPr>
        <w:tc>
          <w:tcPr>
            <w:tcW w:w="5184" w:type="dxa"/>
          </w:tcPr>
          <w:p w14:paraId="6DF2CE8F" w14:textId="77777777" w:rsidR="00B33FFA" w:rsidRDefault="00B33FFA" w:rsidP="002D56A7">
            <w:pPr>
              <w:tabs>
                <w:tab w:val="left" w:pos="1080"/>
              </w:tabs>
              <w:spacing w:line="240" w:lineRule="auto"/>
              <w:ind w:firstLine="0"/>
            </w:pPr>
          </w:p>
          <w:p w14:paraId="5A2103CF" w14:textId="51BCB8F9" w:rsidR="00B33FFA" w:rsidRPr="000C1763" w:rsidRDefault="00B33FFA" w:rsidP="002D56A7">
            <w:pPr>
              <w:tabs>
                <w:tab w:val="left" w:pos="1080"/>
              </w:tabs>
              <w:spacing w:line="240" w:lineRule="auto"/>
              <w:ind w:firstLine="0"/>
            </w:pPr>
            <w:r>
              <w:t>Кроме того НДС, руб.</w:t>
            </w:r>
          </w:p>
        </w:tc>
        <w:tc>
          <w:tcPr>
            <w:tcW w:w="4494" w:type="dxa"/>
          </w:tcPr>
          <w:p w14:paraId="3F9BFD28" w14:textId="77777777" w:rsidR="00B33FFA" w:rsidRPr="00B0198B" w:rsidRDefault="00B33FFA" w:rsidP="002D56A7">
            <w:pPr>
              <w:tabs>
                <w:tab w:val="left" w:pos="1080"/>
              </w:tabs>
              <w:spacing w:line="240" w:lineRule="auto"/>
              <w:ind w:firstLine="0"/>
            </w:pPr>
          </w:p>
          <w:p w14:paraId="5E4BC304" w14:textId="77777777" w:rsidR="00B33FFA" w:rsidRPr="00B0198B" w:rsidRDefault="00B33FFA" w:rsidP="002D56A7">
            <w:pPr>
              <w:tabs>
                <w:tab w:val="left" w:pos="1080"/>
              </w:tabs>
              <w:spacing w:line="240" w:lineRule="auto"/>
              <w:ind w:firstLine="0"/>
            </w:pPr>
            <w:r w:rsidRPr="00B0198B">
              <w:t>_____________________________</w:t>
            </w:r>
          </w:p>
          <w:p w14:paraId="68009D0E" w14:textId="1326C769" w:rsidR="00B33FFA" w:rsidRPr="00B0198B" w:rsidRDefault="00B33FFA" w:rsidP="00B33FFA">
            <w:pPr>
              <w:tabs>
                <w:tab w:val="left" w:pos="1080"/>
              </w:tabs>
              <w:spacing w:line="240" w:lineRule="auto"/>
              <w:ind w:firstLine="0"/>
            </w:pPr>
            <w:r w:rsidRPr="00B0198B">
              <w:t>(</w:t>
            </w:r>
            <w:r w:rsidRPr="002436AB">
              <w:t xml:space="preserve">НДС по </w:t>
            </w:r>
            <w:r>
              <w:t>сумме нормо-часов на оказание услуг</w:t>
            </w:r>
            <w:r w:rsidRPr="002436AB">
              <w:t>, рублей</w:t>
            </w:r>
            <w:r w:rsidRPr="00B0198B">
              <w:t>)</w:t>
            </w:r>
          </w:p>
        </w:tc>
      </w:tr>
      <w:tr w:rsidR="00B33FFA" w:rsidRPr="004B5FA9" w14:paraId="6AE7BFEB" w14:textId="77777777" w:rsidTr="00B33FFA">
        <w:trPr>
          <w:cantSplit/>
        </w:trPr>
        <w:tc>
          <w:tcPr>
            <w:tcW w:w="5184" w:type="dxa"/>
          </w:tcPr>
          <w:p w14:paraId="212F1CEB" w14:textId="77777777" w:rsidR="00B33FFA" w:rsidRDefault="00B33FFA" w:rsidP="002D56A7">
            <w:pPr>
              <w:tabs>
                <w:tab w:val="left" w:pos="1080"/>
              </w:tabs>
              <w:spacing w:line="240" w:lineRule="auto"/>
              <w:ind w:firstLine="0"/>
            </w:pPr>
          </w:p>
          <w:p w14:paraId="27752C6E" w14:textId="77777777" w:rsidR="00B33FFA" w:rsidRDefault="00B33FFA" w:rsidP="002D56A7">
            <w:pPr>
              <w:tabs>
                <w:tab w:val="left" w:pos="1080"/>
              </w:tabs>
              <w:spacing w:line="240" w:lineRule="auto"/>
              <w:ind w:firstLine="0"/>
            </w:pPr>
            <w:r>
              <w:t xml:space="preserve">Стоимость суммы нормо-часов </w:t>
            </w:r>
          </w:p>
          <w:p w14:paraId="55362F42" w14:textId="6B8880B3" w:rsidR="00B33FFA" w:rsidRPr="000C1763" w:rsidRDefault="00B33FFA" w:rsidP="00B33FFA">
            <w:pPr>
              <w:tabs>
                <w:tab w:val="left" w:pos="1080"/>
              </w:tabs>
              <w:spacing w:line="240" w:lineRule="auto"/>
              <w:ind w:firstLine="0"/>
            </w:pPr>
            <w:r>
              <w:t>на оказание услуг</w:t>
            </w:r>
            <w:r w:rsidRPr="00B0198B">
              <w:t xml:space="preserve">, </w:t>
            </w:r>
            <w:r>
              <w:t>с</w:t>
            </w:r>
            <w:r w:rsidRPr="00B0198B">
              <w:t xml:space="preserve"> НДС, руб.</w:t>
            </w:r>
          </w:p>
        </w:tc>
        <w:tc>
          <w:tcPr>
            <w:tcW w:w="4494" w:type="dxa"/>
          </w:tcPr>
          <w:p w14:paraId="1ABFD2C4" w14:textId="77777777" w:rsidR="00B33FFA" w:rsidRPr="00B0198B" w:rsidRDefault="00B33FFA" w:rsidP="002D56A7">
            <w:pPr>
              <w:tabs>
                <w:tab w:val="left" w:pos="1080"/>
              </w:tabs>
              <w:spacing w:line="240" w:lineRule="auto"/>
              <w:ind w:firstLine="0"/>
            </w:pPr>
          </w:p>
          <w:p w14:paraId="4C05703C" w14:textId="77777777" w:rsidR="00B33FFA" w:rsidRPr="00B0198B" w:rsidRDefault="00B33FFA" w:rsidP="002D56A7">
            <w:pPr>
              <w:tabs>
                <w:tab w:val="left" w:pos="1080"/>
              </w:tabs>
              <w:spacing w:line="240" w:lineRule="auto"/>
              <w:ind w:firstLine="0"/>
            </w:pPr>
            <w:r w:rsidRPr="00B0198B">
              <w:t>_____________________________</w:t>
            </w:r>
          </w:p>
          <w:p w14:paraId="07AF8F22" w14:textId="77777777" w:rsidR="00B33FFA" w:rsidRDefault="00B33FFA" w:rsidP="002D56A7">
            <w:pPr>
              <w:tabs>
                <w:tab w:val="left" w:pos="1080"/>
              </w:tabs>
              <w:spacing w:line="240" w:lineRule="auto"/>
              <w:ind w:firstLine="0"/>
            </w:pPr>
            <w:proofErr w:type="gramStart"/>
            <w:r w:rsidRPr="00B0198B">
              <w:t>(</w:t>
            </w:r>
            <w:r>
              <w:t xml:space="preserve">стоимость суммы нормо-часов </w:t>
            </w:r>
            <w:proofErr w:type="gramEnd"/>
          </w:p>
          <w:p w14:paraId="7512BCF4" w14:textId="21EC8B0A" w:rsidR="00B33FFA" w:rsidRPr="00B0198B" w:rsidRDefault="00B33FFA" w:rsidP="00B33FFA">
            <w:pPr>
              <w:tabs>
                <w:tab w:val="left" w:pos="1080"/>
              </w:tabs>
              <w:spacing w:line="240" w:lineRule="auto"/>
              <w:ind w:firstLine="0"/>
            </w:pPr>
            <w:r>
              <w:t>на оказание услуг, рублей, с</w:t>
            </w:r>
            <w:r w:rsidRPr="00B0198B">
              <w:t xml:space="preserve">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 xml:space="preserve">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w:t>
      </w:r>
      <w:r w:rsidRPr="002436AB">
        <w:lastRenderedPageBreak/>
        <w:t>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70916" w14:textId="77777777" w:rsidR="00D10F68" w:rsidRDefault="00D10F68">
      <w:pPr>
        <w:spacing w:line="240" w:lineRule="auto"/>
      </w:pPr>
      <w:r>
        <w:separator/>
      </w:r>
    </w:p>
  </w:endnote>
  <w:endnote w:type="continuationSeparator" w:id="0">
    <w:p w14:paraId="2C4A803C" w14:textId="77777777" w:rsidR="00D10F68" w:rsidRDefault="00D10F68">
      <w:pPr>
        <w:spacing w:line="240" w:lineRule="auto"/>
      </w:pPr>
      <w:r>
        <w:continuationSeparator/>
      </w:r>
    </w:p>
  </w:endnote>
  <w:endnote w:type="continuationNotice" w:id="1">
    <w:p w14:paraId="7200934E" w14:textId="77777777" w:rsidR="00D10F68" w:rsidRDefault="00D10F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C32FB" w:rsidRDefault="00CC32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CC32FB" w:rsidRPr="00FA0376" w:rsidRDefault="00CC32FB"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85358">
      <w:rPr>
        <w:noProof/>
        <w:sz w:val="16"/>
        <w:szCs w:val="16"/>
        <w:lang w:eastAsia="ru-RU"/>
      </w:rPr>
      <w:t>18</w:t>
    </w:r>
    <w:r w:rsidRPr="00FA0376">
      <w:rPr>
        <w:sz w:val="16"/>
        <w:szCs w:val="16"/>
        <w:lang w:eastAsia="ru-RU"/>
      </w:rPr>
      <w:fldChar w:fldCharType="end"/>
    </w:r>
  </w:p>
  <w:p w14:paraId="3B08FB40" w14:textId="25792980" w:rsidR="00CC32FB" w:rsidRPr="00784978" w:rsidRDefault="00CC32FB" w:rsidP="00784978">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784978">
      <w:rPr>
        <w:sz w:val="18"/>
        <w:szCs w:val="18"/>
      </w:rPr>
      <w:t>право заключения договора на оказание услуг по поддержке АСУ МСФО на 2017 г. для нужд Исполнительного аппарата ПАО «МРСК Юга»</w:t>
    </w:r>
  </w:p>
  <w:p w14:paraId="629B92FA" w14:textId="77777777" w:rsidR="00CC32FB" w:rsidRPr="00784978" w:rsidRDefault="00CC32FB" w:rsidP="00784978">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C32FB" w:rsidRDefault="00CC32F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C32FB" w:rsidRDefault="00CC32FB"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C32FB" w:rsidRDefault="00CC32FB"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C32FB" w:rsidRPr="00C107B8" w:rsidRDefault="00CC32FB"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C32FB" w:rsidRDefault="00CC32FB"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C32FB" w:rsidRPr="00C107B8" w:rsidRDefault="00CC32FB"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92DE6" w14:textId="77777777" w:rsidR="00D10F68" w:rsidRDefault="00D10F68">
      <w:pPr>
        <w:spacing w:line="240" w:lineRule="auto"/>
      </w:pPr>
      <w:r>
        <w:separator/>
      </w:r>
    </w:p>
  </w:footnote>
  <w:footnote w:type="continuationSeparator" w:id="0">
    <w:p w14:paraId="64766EDC" w14:textId="77777777" w:rsidR="00D10F68" w:rsidRDefault="00D10F68">
      <w:pPr>
        <w:spacing w:line="240" w:lineRule="auto"/>
      </w:pPr>
      <w:r>
        <w:continuationSeparator/>
      </w:r>
    </w:p>
  </w:footnote>
  <w:footnote w:type="continuationNotice" w:id="1">
    <w:p w14:paraId="2E62A356" w14:textId="77777777" w:rsidR="00D10F68" w:rsidRDefault="00D10F68">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C32FB" w:rsidRDefault="00CC32F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C32FB" w:rsidRDefault="00CC32FB"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C32FB" w:rsidRDefault="00CC32FB">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C32FB" w:rsidRDefault="00CC32F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C32FB" w:rsidRDefault="00CC32FB"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C32FB" w:rsidRDefault="00CC32FB">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C32FB" w:rsidRDefault="00CC32FB"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C32FB" w:rsidRDefault="00CC32FB">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C32FB" w:rsidRDefault="00CC32FB">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C32FB" w:rsidRDefault="00CC32FB"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139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4978"/>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6E72"/>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3576B"/>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3FFA"/>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2FB"/>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0F68"/>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358"/>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90FD6-F0E7-44EB-A5E7-07E0FFD56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58</Pages>
  <Words>20477</Words>
  <Characters>116719</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136923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72</cp:revision>
  <cp:lastPrinted>2016-09-14T10:14:00Z</cp:lastPrinted>
  <dcterms:created xsi:type="dcterms:W3CDTF">2016-07-15T04:13:00Z</dcterms:created>
  <dcterms:modified xsi:type="dcterms:W3CDTF">2017-05-15T14:21:00Z</dcterms:modified>
</cp:coreProperties>
</file>